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4B5B701E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E87C2D">
        <w:rPr>
          <w:rFonts w:ascii="Monotype Corsiva" w:hAnsi="Monotype Corsiva"/>
          <w:b/>
          <w:sz w:val="32"/>
          <w:lang w:val="hu-HU"/>
        </w:rPr>
        <w:t xml:space="preserve">Lajos </w:t>
      </w:r>
      <w:r>
        <w:rPr>
          <w:rFonts w:ascii="Monotype Corsiva" w:hAnsi="Monotype Corsiva"/>
          <w:b/>
          <w:sz w:val="32"/>
        </w:rPr>
        <w:t>u</w:t>
      </w:r>
      <w:r w:rsidR="00E87C2D">
        <w:rPr>
          <w:rFonts w:ascii="Monotype Corsiva" w:hAnsi="Monotype Corsiva"/>
          <w:b/>
          <w:sz w:val="32"/>
          <w:lang w:val="hu-HU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1A9BFE74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930BFE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A75C6D">
        <w:rPr>
          <w:sz w:val="32"/>
          <w:szCs w:val="32"/>
        </w:rPr>
        <w:t>június 28-ai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0EA128D0" w:rsidR="0037512C" w:rsidRPr="00930BFE" w:rsidRDefault="004E7496" w:rsidP="00930BFE">
      <w:pPr>
        <w:shd w:val="clear" w:color="auto" w:fill="FFFFFF"/>
        <w:ind w:left="780"/>
        <w:rPr>
          <w:b/>
          <w:u w:val="single"/>
        </w:rPr>
      </w:pPr>
      <w:r>
        <w:rPr>
          <w:b/>
          <w:u w:val="single"/>
        </w:rPr>
        <w:t xml:space="preserve">.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4B4D470B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A75C6D">
        <w:rPr>
          <w:bCs/>
        </w:rPr>
        <w:t xml:space="preserve">Békés Megyei Könyvtár Könyvtárellátási Szolgáltató Rendszerben végzett 2021. évi munkájáról 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42769003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E87C2D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0C9DABB3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E87C2D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42288B49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69C7391C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30BFE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A75C6D">
        <w:rPr>
          <w:b/>
          <w:sz w:val="28"/>
        </w:rPr>
        <w:t>június 28-án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A75C6D">
        <w:rPr>
          <w:b/>
          <w:sz w:val="28"/>
        </w:rPr>
        <w:t xml:space="preserve">beszámoló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A75C6D">
        <w:rPr>
          <w:b/>
          <w:sz w:val="28"/>
        </w:rPr>
        <w:t>Békés Megyei Könyvtár Könyvtárellátási Szolgáltató Rendszerben végzett munkájáról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49B9F3FF" w14:textId="3781A947" w:rsidR="003A009E" w:rsidRDefault="00A75C6D" w:rsidP="008654F3">
      <w:r>
        <w:t xml:space="preserve">2022. május 25-én benyújtásra került a Békés Megyei Könyvtár Könyvtárellátási Szolgáltató Rendszer </w:t>
      </w:r>
      <w:r w:rsidR="00E52B08">
        <w:t>működéséről szóló beszámoló Gádoros település vonatkozásában, mely az előterjesztés mellékletét képezi.</w:t>
      </w:r>
    </w:p>
    <w:p w14:paraId="7D9B4D99" w14:textId="0B46FBDA" w:rsidR="00E52B08" w:rsidRDefault="00E52B08" w:rsidP="008654F3"/>
    <w:p w14:paraId="3D3897B7" w14:textId="76BE4F3F" w:rsidR="00E52B08" w:rsidRDefault="002B2B5C" w:rsidP="008654F3">
      <w:r>
        <w:t xml:space="preserve">Javaslom, hogy </w:t>
      </w:r>
      <w:r w:rsidR="00A03A6B">
        <w:t>2022. szeptember 23.</w:t>
      </w:r>
      <w:r w:rsidR="00081E5C">
        <w:t xml:space="preserve"> (péntek)</w:t>
      </w:r>
      <w:r w:rsidR="00A03A6B">
        <w:t xml:space="preserve"> napjá</w:t>
      </w:r>
      <w:r>
        <w:t>n a</w:t>
      </w:r>
      <w:r w:rsidR="00A03A6B">
        <w:t xml:space="preserve"> Gádorosi Falunap</w:t>
      </w:r>
      <w:r>
        <w:t>pal egyidőben</w:t>
      </w:r>
      <w:r w:rsidR="00A03A6B">
        <w:t xml:space="preserve"> kezdődő Békés József Emlékév alkalmából </w:t>
      </w:r>
      <w:r w:rsidR="00081E5C">
        <w:t>kérjék fel</w:t>
      </w:r>
      <w:r>
        <w:t xml:space="preserve"> a Békés Megyei </w:t>
      </w:r>
      <w:proofErr w:type="spellStart"/>
      <w:r>
        <w:t>Könytár</w:t>
      </w:r>
      <w:proofErr w:type="spellEnd"/>
      <w:r>
        <w:t xml:space="preserve"> </w:t>
      </w:r>
      <w:r w:rsidR="00D30CBA">
        <w:t>igazgatóját és munkatársait</w:t>
      </w:r>
      <w:r>
        <w:t xml:space="preserve"> könyv bemutató</w:t>
      </w:r>
      <w:r w:rsidR="00D30CBA">
        <w:t>k</w:t>
      </w:r>
      <w:r>
        <w:t xml:space="preserve"> és rendezvények megtartására. Az időszak vége </w:t>
      </w:r>
      <w:r w:rsidR="00292AE4">
        <w:t xml:space="preserve">a </w:t>
      </w:r>
      <w:r>
        <w:t xml:space="preserve">2023. </w:t>
      </w:r>
      <w:r w:rsidR="00292AE4">
        <w:t>évi falunap (2023. szeptember 22-23.).</w:t>
      </w:r>
      <w:r w:rsidR="00D30CBA">
        <w:t xml:space="preserve"> A kapcsolat felvétele, a programok elkészítése, ütemezése a </w:t>
      </w:r>
      <w:proofErr w:type="spellStart"/>
      <w:r w:rsidR="00D30CBA">
        <w:t>Just</w:t>
      </w:r>
      <w:proofErr w:type="spellEnd"/>
      <w:r w:rsidR="00D30CBA">
        <w:t xml:space="preserve"> Zsigmond Művelődési Ház és Könyvtár feladatai közt szerepeljen.</w:t>
      </w:r>
    </w:p>
    <w:p w14:paraId="770E471E" w14:textId="79CB2ED3" w:rsidR="00E52B08" w:rsidRDefault="00E52B08" w:rsidP="008654F3"/>
    <w:p w14:paraId="02D04845" w14:textId="6C5F6418" w:rsidR="00E52B08" w:rsidRDefault="00E52B08" w:rsidP="008654F3">
      <w:r>
        <w:t>Kérem a tisztelt Képviselő-testületet az előterjesztés megtárgyalására és a határozati javaslat meghozatalára.</w:t>
      </w:r>
    </w:p>
    <w:p w14:paraId="392F2655" w14:textId="77777777" w:rsidR="00B92B21" w:rsidRPr="00297162" w:rsidRDefault="00B92B21" w:rsidP="008654F3"/>
    <w:p w14:paraId="1E9D1B02" w14:textId="0337D5AC" w:rsidR="0094463E" w:rsidRDefault="0094463E" w:rsidP="0094463E">
      <w:pPr>
        <w:rPr>
          <w:b/>
          <w:u w:val="single"/>
        </w:rPr>
      </w:pPr>
      <w:r w:rsidRPr="00297162">
        <w:rPr>
          <w:b/>
          <w:u w:val="single"/>
        </w:rPr>
        <w:t>Határozati javaslat</w:t>
      </w:r>
      <w:r w:rsidR="00F24D1D">
        <w:rPr>
          <w:b/>
          <w:u w:val="single"/>
        </w:rPr>
        <w:t xml:space="preserve"> I.</w:t>
      </w:r>
      <w:r w:rsidRPr="00297162">
        <w:rPr>
          <w:b/>
          <w:u w:val="single"/>
        </w:rPr>
        <w:t>:</w:t>
      </w:r>
    </w:p>
    <w:p w14:paraId="100CE30E" w14:textId="77777777" w:rsidR="00F24D1D" w:rsidRPr="00297162" w:rsidRDefault="00F24D1D" w:rsidP="0094463E">
      <w:pPr>
        <w:rPr>
          <w:b/>
          <w:u w:val="single"/>
        </w:rPr>
      </w:pPr>
    </w:p>
    <w:p w14:paraId="245A63E8" w14:textId="57C66C99" w:rsidR="00D30CBA" w:rsidRDefault="00D30CBA" w:rsidP="00D30CBA">
      <w:r>
        <w:t>Gádoros Nagyközség Önkormányzat Képviselő-testülete dönt arról, hogy elfogadja a Békés Megyei Könyvtár Könyvtárellátási Szolgáltató Rendszerben végzett 2021. évi munkájáról szóló beszámolót.</w:t>
      </w:r>
    </w:p>
    <w:p w14:paraId="3AB792F3" w14:textId="77777777" w:rsidR="00D30CBA" w:rsidRDefault="00D30CBA" w:rsidP="00D30CBA"/>
    <w:p w14:paraId="652B4753" w14:textId="77777777" w:rsidR="00D30CBA" w:rsidRPr="00584D9B" w:rsidRDefault="00D30CBA" w:rsidP="00D30CBA"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485C204E" w14:textId="77777777" w:rsidR="00D30CBA" w:rsidRDefault="00D30CBA" w:rsidP="00D30CBA">
      <w:r>
        <w:tab/>
      </w:r>
      <w:r>
        <w:tab/>
      </w:r>
      <w:r>
        <w:tab/>
      </w:r>
      <w:r>
        <w:tab/>
        <w:t>Kőszegi Erzsébet Mária jegyző</w:t>
      </w:r>
    </w:p>
    <w:p w14:paraId="1150326C" w14:textId="77777777" w:rsidR="00D30CBA" w:rsidRPr="00584D9B" w:rsidRDefault="00D30CBA" w:rsidP="00D30CBA">
      <w:pPr>
        <w:ind w:left="2835" w:hanging="2835"/>
      </w:pPr>
      <w:r w:rsidRPr="004041FB">
        <w:rPr>
          <w:b/>
          <w:bCs/>
        </w:rPr>
        <w:t>Erről értesül</w:t>
      </w:r>
      <w:r>
        <w:t xml:space="preserve">: </w:t>
      </w:r>
      <w:r>
        <w:tab/>
        <w:t xml:space="preserve">Békés Megyei Könyvtár </w:t>
      </w:r>
    </w:p>
    <w:p w14:paraId="4CAB03CB" w14:textId="77777777" w:rsidR="00D30CBA" w:rsidRPr="00584D9B" w:rsidRDefault="00D30CBA" w:rsidP="00D30CBA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</w:r>
      <w:r>
        <w:t>értelem szerint</w:t>
      </w:r>
    </w:p>
    <w:p w14:paraId="0BCB2C01" w14:textId="0C63E820" w:rsidR="0094463E" w:rsidRPr="00297162" w:rsidRDefault="0094463E" w:rsidP="00500516">
      <w:pPr>
        <w:rPr>
          <w:rFonts w:eastAsia="Times New Roman"/>
          <w:lang w:eastAsia="hu-HU"/>
        </w:rPr>
      </w:pPr>
    </w:p>
    <w:p w14:paraId="3A2595EB" w14:textId="596F5313" w:rsidR="00F24D1D" w:rsidRDefault="00F24D1D" w:rsidP="00F24D1D">
      <w:pPr>
        <w:rPr>
          <w:b/>
          <w:u w:val="single"/>
        </w:rPr>
      </w:pPr>
      <w:r w:rsidRPr="00297162">
        <w:rPr>
          <w:b/>
          <w:u w:val="single"/>
        </w:rPr>
        <w:t>Határozati javaslat</w:t>
      </w:r>
      <w:r>
        <w:rPr>
          <w:b/>
          <w:u w:val="single"/>
        </w:rPr>
        <w:t xml:space="preserve"> II.</w:t>
      </w:r>
      <w:r w:rsidRPr="00297162">
        <w:rPr>
          <w:b/>
          <w:u w:val="single"/>
        </w:rPr>
        <w:t>:</w:t>
      </w:r>
    </w:p>
    <w:p w14:paraId="1ED2D938" w14:textId="77777777" w:rsidR="00F24D1D" w:rsidRPr="00297162" w:rsidRDefault="00F24D1D" w:rsidP="00F24D1D">
      <w:pPr>
        <w:rPr>
          <w:b/>
          <w:u w:val="single"/>
        </w:rPr>
      </w:pPr>
    </w:p>
    <w:p w14:paraId="4EF52373" w14:textId="33E7EFE1" w:rsidR="00F24D1D" w:rsidRDefault="00F24D1D" w:rsidP="00F24D1D">
      <w:r>
        <w:t>Gádoros Nagyközség Önkormányzat Képviselő-testülete a</w:t>
      </w:r>
      <w:r w:rsidR="00381DE1">
        <w:t xml:space="preserve"> 2023. évi </w:t>
      </w:r>
      <w:r>
        <w:t xml:space="preserve">Békés József Emlékév alkalmából </w:t>
      </w:r>
      <w:r w:rsidR="00717BA3">
        <w:t xml:space="preserve">közreműködésre felkéri </w:t>
      </w:r>
      <w:r>
        <w:t xml:space="preserve">a Békés Megyei Könyvtár </w:t>
      </w:r>
      <w:r w:rsidR="00D401F9">
        <w:t xml:space="preserve">igazgatóját és </w:t>
      </w:r>
      <w:r w:rsidR="00717BA3">
        <w:t xml:space="preserve">munkatársait. </w:t>
      </w:r>
    </w:p>
    <w:p w14:paraId="2D5DCCC5" w14:textId="59194040" w:rsidR="00F24D1D" w:rsidRDefault="00F24D1D" w:rsidP="00F24D1D"/>
    <w:p w14:paraId="38C2B210" w14:textId="3B91C44F" w:rsidR="00381DE1" w:rsidRDefault="00381DE1" w:rsidP="00F24D1D">
      <w:r>
        <w:t xml:space="preserve">Felkéri a </w:t>
      </w:r>
      <w:r w:rsidR="00292AE4">
        <w:t>Justh Zsigmond Művelődési Ház és Könyvtár Intézményvezetőjét</w:t>
      </w:r>
      <w:r>
        <w:t xml:space="preserve"> a szükséges intézkedések megtételére.</w:t>
      </w:r>
    </w:p>
    <w:p w14:paraId="016169F9" w14:textId="77777777" w:rsidR="00381DE1" w:rsidRDefault="00381DE1" w:rsidP="00F24D1D"/>
    <w:p w14:paraId="02855AD1" w14:textId="77777777" w:rsidR="00F24D1D" w:rsidRPr="00584D9B" w:rsidRDefault="00F24D1D" w:rsidP="00F24D1D"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15B04B19" w14:textId="1F4587B2" w:rsidR="00F24D1D" w:rsidRDefault="00F24D1D" w:rsidP="00381DE1">
      <w:r w:rsidRPr="004041FB">
        <w:rPr>
          <w:b/>
          <w:bCs/>
        </w:rPr>
        <w:t>Erről értesül</w:t>
      </w:r>
      <w:r>
        <w:t xml:space="preserve">: </w:t>
      </w:r>
      <w:r>
        <w:tab/>
      </w:r>
      <w:r w:rsidR="00381DE1">
        <w:tab/>
      </w:r>
      <w:r>
        <w:t xml:space="preserve">Békés Megyei Könyvtár </w:t>
      </w:r>
    </w:p>
    <w:p w14:paraId="49737362" w14:textId="051AEBD9" w:rsidR="00381DE1" w:rsidRPr="00584D9B" w:rsidRDefault="00381DE1" w:rsidP="00381DE1">
      <w:r>
        <w:tab/>
      </w:r>
      <w:r>
        <w:tab/>
      </w:r>
      <w:r>
        <w:tab/>
      </w:r>
      <w:r>
        <w:tab/>
        <w:t>Justh Zsigmond Művelődési Ház és Könyvtár Intézményvezető</w:t>
      </w:r>
    </w:p>
    <w:p w14:paraId="273DB36F" w14:textId="77777777" w:rsidR="00F24D1D" w:rsidRPr="00584D9B" w:rsidRDefault="00F24D1D" w:rsidP="00F24D1D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</w:r>
      <w:r>
        <w:t>értelem szerint</w:t>
      </w:r>
    </w:p>
    <w:p w14:paraId="6FCCCB38" w14:textId="77777777" w:rsidR="0094463E" w:rsidRPr="00297162" w:rsidRDefault="0094463E" w:rsidP="00500516">
      <w:pPr>
        <w:rPr>
          <w:rFonts w:eastAsia="Times New Roman"/>
          <w:lang w:eastAsia="hu-HU"/>
        </w:rPr>
      </w:pPr>
    </w:p>
    <w:p w14:paraId="7B21C8E3" w14:textId="07CEB013" w:rsidR="003D2251" w:rsidRPr="00297162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>2022.</w:t>
      </w:r>
      <w:r w:rsidR="007A5301">
        <w:rPr>
          <w:rFonts w:eastAsia="Times New Roman"/>
          <w:lang w:eastAsia="hu-HU"/>
        </w:rPr>
        <w:t xml:space="preserve"> június</w:t>
      </w:r>
      <w:r w:rsidR="00381DE1">
        <w:rPr>
          <w:rFonts w:eastAsia="Times New Roman"/>
          <w:lang w:eastAsia="hu-HU"/>
        </w:rPr>
        <w:t xml:space="preserve"> 21.</w:t>
      </w:r>
    </w:p>
    <w:p w14:paraId="352AB33A" w14:textId="7801E101" w:rsidR="00D42428" w:rsidRPr="00297162" w:rsidRDefault="00B6087D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>.</w:t>
      </w:r>
    </w:p>
    <w:p w14:paraId="422A8120" w14:textId="0D38A0BC" w:rsidR="00D42428" w:rsidRPr="00297162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sectPr w:rsidR="00D42428" w:rsidRPr="00297162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073628"/>
    <w:multiLevelType w:val="hybridMultilevel"/>
    <w:tmpl w:val="89C4B970"/>
    <w:lvl w:ilvl="0" w:tplc="9EB4ECC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A577F"/>
    <w:multiLevelType w:val="hybridMultilevel"/>
    <w:tmpl w:val="6CF0A89E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14D46"/>
    <w:multiLevelType w:val="hybridMultilevel"/>
    <w:tmpl w:val="FEBAD398"/>
    <w:lvl w:ilvl="0" w:tplc="35EC0F44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957072"/>
    <w:multiLevelType w:val="hybridMultilevel"/>
    <w:tmpl w:val="0F28F260"/>
    <w:lvl w:ilvl="0" w:tplc="FD0C4C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8605E39"/>
    <w:multiLevelType w:val="hybridMultilevel"/>
    <w:tmpl w:val="80FCC0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3D8191E"/>
    <w:multiLevelType w:val="hybridMultilevel"/>
    <w:tmpl w:val="20246182"/>
    <w:lvl w:ilvl="0" w:tplc="3BBAC800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02499"/>
    <w:multiLevelType w:val="hybridMultilevel"/>
    <w:tmpl w:val="7BFE1B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C12A8"/>
    <w:multiLevelType w:val="hybridMultilevel"/>
    <w:tmpl w:val="DDA6E4AC"/>
    <w:lvl w:ilvl="0" w:tplc="A30812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B2809"/>
    <w:multiLevelType w:val="hybridMultilevel"/>
    <w:tmpl w:val="C3343C62"/>
    <w:lvl w:ilvl="0" w:tplc="2976E5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5"/>
  </w:num>
  <w:num w:numId="2" w16cid:durableId="1226603209">
    <w:abstractNumId w:val="4"/>
  </w:num>
  <w:num w:numId="3" w16cid:durableId="1482648670">
    <w:abstractNumId w:val="15"/>
  </w:num>
  <w:num w:numId="4" w16cid:durableId="792866862">
    <w:abstractNumId w:val="18"/>
  </w:num>
  <w:num w:numId="5" w16cid:durableId="1971747016">
    <w:abstractNumId w:val="8"/>
  </w:num>
  <w:num w:numId="6" w16cid:durableId="1182551317">
    <w:abstractNumId w:val="7"/>
  </w:num>
  <w:num w:numId="7" w16cid:durableId="1668095964">
    <w:abstractNumId w:val="36"/>
  </w:num>
  <w:num w:numId="8" w16cid:durableId="1990667123">
    <w:abstractNumId w:val="29"/>
  </w:num>
  <w:num w:numId="9" w16cid:durableId="804935282">
    <w:abstractNumId w:val="12"/>
  </w:num>
  <w:num w:numId="10" w16cid:durableId="656344025">
    <w:abstractNumId w:val="32"/>
  </w:num>
  <w:num w:numId="11" w16cid:durableId="480316482">
    <w:abstractNumId w:val="34"/>
  </w:num>
  <w:num w:numId="12" w16cid:durableId="1113784765">
    <w:abstractNumId w:val="28"/>
  </w:num>
  <w:num w:numId="13" w16cid:durableId="1838230444">
    <w:abstractNumId w:val="0"/>
  </w:num>
  <w:num w:numId="14" w16cid:durableId="1753962556">
    <w:abstractNumId w:val="27"/>
  </w:num>
  <w:num w:numId="15" w16cid:durableId="1621496601">
    <w:abstractNumId w:val="43"/>
  </w:num>
  <w:num w:numId="16" w16cid:durableId="806362197">
    <w:abstractNumId w:val="3"/>
  </w:num>
  <w:num w:numId="17" w16cid:durableId="1927570607">
    <w:abstractNumId w:val="46"/>
  </w:num>
  <w:num w:numId="18" w16cid:durableId="667488597">
    <w:abstractNumId w:val="41"/>
  </w:num>
  <w:num w:numId="19" w16cid:durableId="446706136">
    <w:abstractNumId w:val="16"/>
  </w:num>
  <w:num w:numId="20" w16cid:durableId="2002196191">
    <w:abstractNumId w:val="6"/>
  </w:num>
  <w:num w:numId="21" w16cid:durableId="1003125277">
    <w:abstractNumId w:val="44"/>
  </w:num>
  <w:num w:numId="22" w16cid:durableId="380594883">
    <w:abstractNumId w:val="37"/>
  </w:num>
  <w:num w:numId="23" w16cid:durableId="1158225460">
    <w:abstractNumId w:val="26"/>
  </w:num>
  <w:num w:numId="24" w16cid:durableId="404187869">
    <w:abstractNumId w:val="11"/>
  </w:num>
  <w:num w:numId="25" w16cid:durableId="1828208287">
    <w:abstractNumId w:val="47"/>
  </w:num>
  <w:num w:numId="26" w16cid:durableId="1800878301">
    <w:abstractNumId w:val="31"/>
  </w:num>
  <w:num w:numId="27" w16cid:durableId="1214849300">
    <w:abstractNumId w:val="22"/>
  </w:num>
  <w:num w:numId="28" w16cid:durableId="358628996">
    <w:abstractNumId w:val="23"/>
  </w:num>
  <w:num w:numId="29" w16cid:durableId="200870391">
    <w:abstractNumId w:val="17"/>
  </w:num>
  <w:num w:numId="30" w16cid:durableId="184757618">
    <w:abstractNumId w:val="38"/>
  </w:num>
  <w:num w:numId="31" w16cid:durableId="959460955">
    <w:abstractNumId w:val="13"/>
  </w:num>
  <w:num w:numId="32" w16cid:durableId="304480651">
    <w:abstractNumId w:val="40"/>
  </w:num>
  <w:num w:numId="33" w16cid:durableId="2146046435">
    <w:abstractNumId w:val="30"/>
  </w:num>
  <w:num w:numId="34" w16cid:durableId="1564484573">
    <w:abstractNumId w:val="20"/>
  </w:num>
  <w:num w:numId="35" w16cid:durableId="550923778">
    <w:abstractNumId w:val="9"/>
  </w:num>
  <w:num w:numId="36" w16cid:durableId="1334801983">
    <w:abstractNumId w:val="42"/>
  </w:num>
  <w:num w:numId="37" w16cid:durableId="1409618015">
    <w:abstractNumId w:val="45"/>
  </w:num>
  <w:num w:numId="38" w16cid:durableId="1991518396">
    <w:abstractNumId w:val="25"/>
  </w:num>
  <w:num w:numId="39" w16cid:durableId="1496799550">
    <w:abstractNumId w:val="19"/>
  </w:num>
  <w:num w:numId="40" w16cid:durableId="1621765930">
    <w:abstractNumId w:val="35"/>
  </w:num>
  <w:num w:numId="41" w16cid:durableId="355891465">
    <w:abstractNumId w:val="33"/>
  </w:num>
  <w:num w:numId="42" w16cid:durableId="1847548959">
    <w:abstractNumId w:val="10"/>
  </w:num>
  <w:num w:numId="43" w16cid:durableId="514268911">
    <w:abstractNumId w:val="21"/>
  </w:num>
  <w:num w:numId="44" w16cid:durableId="860895391">
    <w:abstractNumId w:val="39"/>
  </w:num>
  <w:num w:numId="45" w16cid:durableId="1811366776">
    <w:abstractNumId w:val="24"/>
  </w:num>
  <w:num w:numId="46" w16cid:durableId="519665747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5885"/>
    <w:rsid w:val="000601E7"/>
    <w:rsid w:val="00063024"/>
    <w:rsid w:val="00064DC6"/>
    <w:rsid w:val="00065986"/>
    <w:rsid w:val="00067C84"/>
    <w:rsid w:val="00071D61"/>
    <w:rsid w:val="00073A9F"/>
    <w:rsid w:val="00076924"/>
    <w:rsid w:val="00077B87"/>
    <w:rsid w:val="000806A9"/>
    <w:rsid w:val="00081A27"/>
    <w:rsid w:val="00081E5C"/>
    <w:rsid w:val="00082207"/>
    <w:rsid w:val="00083FA6"/>
    <w:rsid w:val="00087D4C"/>
    <w:rsid w:val="00092AA2"/>
    <w:rsid w:val="000A00B1"/>
    <w:rsid w:val="000A596E"/>
    <w:rsid w:val="000B6C84"/>
    <w:rsid w:val="000C112D"/>
    <w:rsid w:val="000C4DFD"/>
    <w:rsid w:val="000D118B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330E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4111B"/>
    <w:rsid w:val="00151C44"/>
    <w:rsid w:val="0015373B"/>
    <w:rsid w:val="001634E4"/>
    <w:rsid w:val="00163775"/>
    <w:rsid w:val="0016395E"/>
    <w:rsid w:val="00163988"/>
    <w:rsid w:val="00170C2D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40E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371D"/>
    <w:rsid w:val="002556B7"/>
    <w:rsid w:val="00260CAF"/>
    <w:rsid w:val="0026166E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2AE4"/>
    <w:rsid w:val="00293B79"/>
    <w:rsid w:val="00295695"/>
    <w:rsid w:val="00296931"/>
    <w:rsid w:val="00297162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B2B5C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1DE1"/>
    <w:rsid w:val="0038207F"/>
    <w:rsid w:val="0038475F"/>
    <w:rsid w:val="00385333"/>
    <w:rsid w:val="003868FE"/>
    <w:rsid w:val="003914C8"/>
    <w:rsid w:val="00391CEB"/>
    <w:rsid w:val="00394D12"/>
    <w:rsid w:val="00395929"/>
    <w:rsid w:val="003A009E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743"/>
    <w:rsid w:val="00436528"/>
    <w:rsid w:val="00437D74"/>
    <w:rsid w:val="0044406A"/>
    <w:rsid w:val="00445E6B"/>
    <w:rsid w:val="004518BF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345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7CC1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2C95"/>
    <w:rsid w:val="00693A98"/>
    <w:rsid w:val="00694180"/>
    <w:rsid w:val="006944E1"/>
    <w:rsid w:val="00694A02"/>
    <w:rsid w:val="006978ED"/>
    <w:rsid w:val="006A1945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6F5EE4"/>
    <w:rsid w:val="00702D27"/>
    <w:rsid w:val="0070520C"/>
    <w:rsid w:val="00706B94"/>
    <w:rsid w:val="00710BB0"/>
    <w:rsid w:val="007112BE"/>
    <w:rsid w:val="007125AB"/>
    <w:rsid w:val="00712885"/>
    <w:rsid w:val="00717BA3"/>
    <w:rsid w:val="00717E51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A5301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D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3A6B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581F"/>
    <w:rsid w:val="00A37118"/>
    <w:rsid w:val="00A40CF6"/>
    <w:rsid w:val="00A42017"/>
    <w:rsid w:val="00A431D4"/>
    <w:rsid w:val="00A44D36"/>
    <w:rsid w:val="00A46C63"/>
    <w:rsid w:val="00A525E0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5C6D"/>
    <w:rsid w:val="00A775D5"/>
    <w:rsid w:val="00A8270F"/>
    <w:rsid w:val="00A82C61"/>
    <w:rsid w:val="00A83B59"/>
    <w:rsid w:val="00A84D63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16D0F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6DFA"/>
    <w:rsid w:val="00B67EDE"/>
    <w:rsid w:val="00B70142"/>
    <w:rsid w:val="00B7411B"/>
    <w:rsid w:val="00B80636"/>
    <w:rsid w:val="00B81029"/>
    <w:rsid w:val="00B81BFD"/>
    <w:rsid w:val="00B81E1A"/>
    <w:rsid w:val="00B866A0"/>
    <w:rsid w:val="00B92B21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45C1"/>
    <w:rsid w:val="00CA5A1A"/>
    <w:rsid w:val="00CA67F2"/>
    <w:rsid w:val="00CA6E43"/>
    <w:rsid w:val="00CB026A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30CBA"/>
    <w:rsid w:val="00D401F9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545F"/>
    <w:rsid w:val="00E0306E"/>
    <w:rsid w:val="00E1004A"/>
    <w:rsid w:val="00E14199"/>
    <w:rsid w:val="00E152C5"/>
    <w:rsid w:val="00E152E3"/>
    <w:rsid w:val="00E16E7A"/>
    <w:rsid w:val="00E17B31"/>
    <w:rsid w:val="00E21C18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B08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87C2D"/>
    <w:rsid w:val="00E90593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4D1D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468"/>
    <w:rsid w:val="00F72E26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9B3"/>
    <w:rsid w:val="00FC4D8D"/>
    <w:rsid w:val="00FC64F7"/>
    <w:rsid w:val="00FD140D"/>
    <w:rsid w:val="00FD2A28"/>
    <w:rsid w:val="00FD541D"/>
    <w:rsid w:val="00FE149A"/>
    <w:rsid w:val="00FE252C"/>
    <w:rsid w:val="00FE335F"/>
    <w:rsid w:val="00FE599F"/>
    <w:rsid w:val="00FE6451"/>
    <w:rsid w:val="00FE7DA6"/>
    <w:rsid w:val="00FF109A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</Pages>
  <Words>341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86</cp:revision>
  <cp:lastPrinted>2022-06-21T13:49:00Z</cp:lastPrinted>
  <dcterms:created xsi:type="dcterms:W3CDTF">2020-06-26T08:32:00Z</dcterms:created>
  <dcterms:modified xsi:type="dcterms:W3CDTF">2022-06-21T13:50:00Z</dcterms:modified>
</cp:coreProperties>
</file>